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9F297F" w14:textId="241042D9" w:rsidR="00EF2178" w:rsidRPr="00DA7A4A" w:rsidRDefault="00EF2178" w:rsidP="007B026E">
      <w:pPr>
        <w:spacing w:line="360" w:lineRule="auto"/>
        <w:jc w:val="center"/>
        <w:rPr>
          <w:rFonts w:ascii="Arial" w:hAnsi="Arial" w:cs="Arial"/>
          <w:b/>
          <w:bCs/>
        </w:rPr>
      </w:pPr>
      <w:r w:rsidRPr="00DA7A4A">
        <w:rPr>
          <w:rFonts w:ascii="Arial" w:hAnsi="Arial" w:cs="Arial"/>
          <w:b/>
          <w:bCs/>
        </w:rPr>
        <w:t>ANEXO III</w:t>
      </w:r>
    </w:p>
    <w:p w14:paraId="7407B105" w14:textId="77777777" w:rsidR="00EF2178" w:rsidRPr="00DA7A4A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FF0000"/>
        </w:rPr>
      </w:pPr>
    </w:p>
    <w:p w14:paraId="7F03116A" w14:textId="621365BF" w:rsidR="00C91690" w:rsidRDefault="00C91690" w:rsidP="00C91690">
      <w:pPr>
        <w:spacing w:line="360" w:lineRule="auto"/>
        <w:jc w:val="center"/>
        <w:rPr>
          <w:rFonts w:ascii="Arial" w:hAnsi="Arial" w:cs="Arial"/>
          <w:b/>
          <w:bCs/>
        </w:rPr>
      </w:pPr>
      <w:r w:rsidRPr="00DA7A4A">
        <w:rPr>
          <w:rFonts w:ascii="Arial" w:hAnsi="Arial" w:cs="Arial"/>
          <w:b/>
          <w:bCs/>
        </w:rPr>
        <w:t xml:space="preserve">MODELO(S) REFERENTE(S) </w:t>
      </w:r>
      <w:r w:rsidR="00484E60">
        <w:rPr>
          <w:rFonts w:ascii="Arial" w:hAnsi="Arial" w:cs="Arial"/>
          <w:b/>
          <w:bCs/>
        </w:rPr>
        <w:t>A</w:t>
      </w:r>
      <w:r w:rsidRPr="00DA7A4A">
        <w:rPr>
          <w:rFonts w:ascii="Arial" w:hAnsi="Arial" w:cs="Arial"/>
          <w:b/>
          <w:bCs/>
        </w:rPr>
        <w:t xml:space="preserve"> PROPOSTA</w:t>
      </w:r>
    </w:p>
    <w:p w14:paraId="294E2002" w14:textId="04980E10" w:rsidR="00CB1D62" w:rsidRDefault="00CB1D62" w:rsidP="003D2F21">
      <w:pPr>
        <w:spacing w:line="360" w:lineRule="auto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5299"/>
        <w:gridCol w:w="1559"/>
        <w:gridCol w:w="1276"/>
        <w:gridCol w:w="1418"/>
      </w:tblGrid>
      <w:tr w:rsidR="009C4617" w:rsidRPr="00327FCF" w14:paraId="55EDF095" w14:textId="77777777" w:rsidTr="00345281">
        <w:trPr>
          <w:trHeight w:val="861"/>
        </w:trPr>
        <w:tc>
          <w:tcPr>
            <w:tcW w:w="797" w:type="dxa"/>
            <w:vAlign w:val="center"/>
          </w:tcPr>
          <w:p w14:paraId="325A2E37" w14:textId="1977A492" w:rsidR="009C4617" w:rsidRPr="00327FCF" w:rsidRDefault="009C4617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299" w:type="dxa"/>
            <w:vAlign w:val="center"/>
          </w:tcPr>
          <w:p w14:paraId="77B8AC49" w14:textId="51BBB7E3" w:rsidR="009C4617" w:rsidRPr="00327FCF" w:rsidRDefault="009C4617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  <w:p w14:paraId="01238D0D" w14:textId="3E1A79C8" w:rsidR="009C4617" w:rsidRPr="00327FCF" w:rsidRDefault="009C4617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DETALHADA</w:t>
            </w:r>
          </w:p>
        </w:tc>
        <w:tc>
          <w:tcPr>
            <w:tcW w:w="1559" w:type="dxa"/>
            <w:vAlign w:val="center"/>
          </w:tcPr>
          <w:p w14:paraId="4BE6ED49" w14:textId="684EB7F2" w:rsidR="009C4617" w:rsidRPr="00327FCF" w:rsidRDefault="009C4617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6" w:type="dxa"/>
            <w:vAlign w:val="center"/>
          </w:tcPr>
          <w:p w14:paraId="7529E0E2" w14:textId="5750FB12" w:rsidR="009C4617" w:rsidRPr="00327FCF" w:rsidRDefault="009C4617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UNIDD</w:t>
            </w:r>
          </w:p>
        </w:tc>
        <w:tc>
          <w:tcPr>
            <w:tcW w:w="1418" w:type="dxa"/>
            <w:vAlign w:val="center"/>
          </w:tcPr>
          <w:p w14:paraId="77EE46A1" w14:textId="77777777" w:rsidR="009C4617" w:rsidRPr="00327FCF" w:rsidRDefault="009C4617" w:rsidP="009C461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78DB2214" w14:textId="0B18948A" w:rsidR="009C4617" w:rsidRPr="00327FCF" w:rsidRDefault="009C4617" w:rsidP="009C461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9C4617" w:rsidRPr="00B15E36" w14:paraId="67205EE3" w14:textId="77777777" w:rsidTr="00345281">
        <w:trPr>
          <w:trHeight w:val="483"/>
        </w:trPr>
        <w:tc>
          <w:tcPr>
            <w:tcW w:w="797" w:type="dxa"/>
            <w:vAlign w:val="center"/>
          </w:tcPr>
          <w:p w14:paraId="243378DF" w14:textId="00B861F4" w:rsidR="009C4617" w:rsidRPr="00B15E36" w:rsidRDefault="009C4617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</w:rPr>
            </w:pPr>
            <w:r w:rsidRPr="00B15E36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5299" w:type="dxa"/>
            <w:vAlign w:val="center"/>
          </w:tcPr>
          <w:p w14:paraId="474FEB57" w14:textId="72A6E40E" w:rsidR="009C4617" w:rsidRPr="009C4617" w:rsidRDefault="00856140" w:rsidP="00327FCF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bookmarkStart w:id="0" w:name="_Hlk209860717"/>
            <w:r w:rsidRPr="00C679CF">
              <w:rPr>
                <w:rFonts w:ascii="Arial" w:eastAsia="Arial" w:hAnsi="Arial" w:cs="Arial"/>
                <w:b/>
                <w:lang w:eastAsia="pt-BR"/>
              </w:rPr>
              <w:t>S</w:t>
            </w:r>
            <w:r w:rsidRPr="00C679CF">
              <w:rPr>
                <w:rFonts w:ascii="Arial" w:eastAsia="Arial" w:hAnsi="Arial" w:cs="Arial"/>
                <w:b/>
                <w:bCs/>
                <w:lang w:eastAsia="pt-BR"/>
              </w:rPr>
              <w:t>erviços de Manutenção e de Conservação da Cobertura e Drenagem Pluvial dos Prédios Ginásio de Esportes e Piscina Coberta da Área Norte</w:t>
            </w:r>
            <w:bookmarkEnd w:id="0"/>
            <w:r w:rsidRPr="00C679CF">
              <w:rPr>
                <w:rFonts w:ascii="Arial" w:eastAsia="Arial" w:hAnsi="Arial" w:cs="Arial"/>
                <w:b/>
                <w:lang w:eastAsia="pt-BR"/>
              </w:rPr>
              <w:t>, nas dependências da Faculdade de Ciências e Tecnologia da UNESP – Campus de Presidente Prudente</w:t>
            </w:r>
          </w:p>
        </w:tc>
        <w:tc>
          <w:tcPr>
            <w:tcW w:w="1559" w:type="dxa"/>
            <w:vAlign w:val="center"/>
          </w:tcPr>
          <w:p w14:paraId="60044A3C" w14:textId="409ADA3E" w:rsidR="009C4617" w:rsidRPr="00B15E36" w:rsidRDefault="009C4617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</w:rPr>
            </w:pPr>
            <w:r w:rsidRPr="00B15E36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1276" w:type="dxa"/>
            <w:vAlign w:val="center"/>
          </w:tcPr>
          <w:p w14:paraId="1FA0D3A3" w14:textId="18FD49F1" w:rsidR="009C4617" w:rsidRPr="00B15E36" w:rsidRDefault="009C4617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</w:rPr>
            </w:pPr>
            <w:r w:rsidRPr="00B15E36">
              <w:rPr>
                <w:rFonts w:ascii="Arial" w:hAnsi="Arial" w:cs="Arial"/>
                <w:color w:val="auto"/>
              </w:rPr>
              <w:t>unidade</w:t>
            </w:r>
          </w:p>
        </w:tc>
        <w:tc>
          <w:tcPr>
            <w:tcW w:w="1418" w:type="dxa"/>
          </w:tcPr>
          <w:p w14:paraId="7D222CE9" w14:textId="77777777" w:rsidR="009C4617" w:rsidRPr="00B15E36" w:rsidRDefault="009C4617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</w:rPr>
            </w:pPr>
          </w:p>
        </w:tc>
      </w:tr>
    </w:tbl>
    <w:p w14:paraId="5B17C1CA" w14:textId="77777777" w:rsidR="00CB1D62" w:rsidRPr="00DA7A4A" w:rsidRDefault="00CB1D62" w:rsidP="00C91690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7440A89F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F91DDC2" w14:textId="77777777" w:rsidR="007B026E" w:rsidRPr="00BB7A7C" w:rsidRDefault="007B026E" w:rsidP="005D3DDC">
      <w:pPr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  <w:highlight w:val="yellow"/>
        </w:rPr>
        <w:t>-   A proponente deverá atender as especificações mínimas exigidas no Termo de Referência, e ao final da proposta declarar que os materiais ofertados atendem plenamente ao solicitado.</w:t>
      </w:r>
    </w:p>
    <w:p w14:paraId="3B7069B4" w14:textId="77777777" w:rsidR="00345281" w:rsidRDefault="00345281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8F02F4D" w14:textId="0F25E289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</w:t>
      </w:r>
      <w:r w:rsidR="001E3C3B">
        <w:rPr>
          <w:rFonts w:ascii="Arial" w:hAnsi="Arial" w:cs="Arial"/>
          <w:sz w:val="20"/>
          <w:szCs w:val="20"/>
        </w:rPr>
        <w:t>:</w:t>
      </w:r>
    </w:p>
    <w:p w14:paraId="51536A00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0816515A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5B3BAAE2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1B177AFE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6ED62269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1B14FBF" w14:textId="0ACC44B2" w:rsidR="00F94331" w:rsidRPr="00BB7A7C" w:rsidRDefault="00F94331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NOME </w:t>
      </w:r>
      <w:r>
        <w:rPr>
          <w:rFonts w:ascii="Arial" w:hAnsi="Arial" w:cs="Arial"/>
          <w:sz w:val="20"/>
          <w:szCs w:val="20"/>
        </w:rPr>
        <w:t>E CPF DO SÓCIO MAJORITÁRIO DA EMPRESA</w:t>
      </w:r>
      <w:r w:rsidRPr="00BB7A7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27F30291" w14:textId="5415351F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30B64839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VALIDADE DA PROPOSTA: 60 DIAS</w:t>
      </w:r>
    </w:p>
    <w:p w14:paraId="5BFD7A7D" w14:textId="17DD95EE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PRAZO E LOCAL DE ENTREGA: Conforme consta no Termo de Referência – Rua Roberto Simonsen, 305 – Centro Educacional – Presidente Prudente – SP.</w:t>
      </w:r>
    </w:p>
    <w:p w14:paraId="08D59326" w14:textId="065833F3" w:rsidR="007B026E" w:rsidRPr="00F94331" w:rsidRDefault="007B026E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CONDIÇÕES DE PAGAMENTO: À VISTA, EM </w:t>
      </w:r>
      <w:r w:rsidR="003A7725">
        <w:rPr>
          <w:rFonts w:ascii="Arial" w:hAnsi="Arial" w:cs="Arial"/>
          <w:sz w:val="20"/>
          <w:szCs w:val="20"/>
        </w:rPr>
        <w:t>30</w:t>
      </w:r>
      <w:r w:rsidRPr="00BB7A7C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047AD979" w14:textId="77777777" w:rsidR="007B026E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Data</w:t>
      </w:r>
    </w:p>
    <w:p w14:paraId="2530E62A" w14:textId="77777777" w:rsidR="007B026E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________________________________</w:t>
      </w:r>
    </w:p>
    <w:p w14:paraId="562F4314" w14:textId="236FC869" w:rsidR="004A79D6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 xml:space="preserve">                 Empresa/assinatura</w:t>
      </w:r>
    </w:p>
    <w:sectPr w:rsidR="004A79D6" w:rsidRPr="00F94331" w:rsidSect="00396B42">
      <w:headerReference w:type="default" r:id="rId7"/>
      <w:footerReference w:type="default" r:id="rId8"/>
      <w:pgSz w:w="12240" w:h="15840"/>
      <w:pgMar w:top="1276" w:right="758" w:bottom="1276" w:left="1418" w:header="568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9612E" w14:textId="77777777" w:rsidR="0080671A" w:rsidRDefault="0080671A">
      <w:r>
        <w:separator/>
      </w:r>
    </w:p>
  </w:endnote>
  <w:endnote w:type="continuationSeparator" w:id="0">
    <w:p w14:paraId="67578AD2" w14:textId="77777777" w:rsidR="0080671A" w:rsidRDefault="00806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6053F13A" w:rsidR="00600B66" w:rsidRDefault="00600B66">
    <w:pPr>
      <w:pStyle w:val="Rodap"/>
      <w:jc w:val="right"/>
    </w:pPr>
    <w:bookmarkStart w:id="1" w:name="_Hlk135299665"/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A4AB5" w14:textId="77777777" w:rsidR="0080671A" w:rsidRDefault="0080671A">
      <w:r>
        <w:separator/>
      </w:r>
    </w:p>
  </w:footnote>
  <w:footnote w:type="continuationSeparator" w:id="0">
    <w:p w14:paraId="6AD5EABC" w14:textId="77777777" w:rsidR="0080671A" w:rsidRDefault="00806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F1811" w14:textId="5DC09D40" w:rsidR="00A758FE" w:rsidRDefault="00B5598C">
    <w:pPr>
      <w:pStyle w:val="Cabealho"/>
      <w:tabs>
        <w:tab w:val="left" w:pos="1905"/>
        <w:tab w:val="left" w:pos="6804"/>
      </w:tabs>
      <w:jc w:val="center"/>
    </w:pPr>
    <w:r>
      <w:t>TIMBRE DO FORNECEDOR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040ED"/>
    <w:rsid w:val="00024D39"/>
    <w:rsid w:val="00027E25"/>
    <w:rsid w:val="000363B8"/>
    <w:rsid w:val="00040592"/>
    <w:rsid w:val="0004206C"/>
    <w:rsid w:val="00051FE9"/>
    <w:rsid w:val="00061996"/>
    <w:rsid w:val="000722EA"/>
    <w:rsid w:val="000866FB"/>
    <w:rsid w:val="000871D0"/>
    <w:rsid w:val="000A1306"/>
    <w:rsid w:val="000A2874"/>
    <w:rsid w:val="000B2FE6"/>
    <w:rsid w:val="000B4341"/>
    <w:rsid w:val="000B5ADF"/>
    <w:rsid w:val="000C15C6"/>
    <w:rsid w:val="000C64F1"/>
    <w:rsid w:val="000C6DE5"/>
    <w:rsid w:val="001029E4"/>
    <w:rsid w:val="00106E46"/>
    <w:rsid w:val="00116042"/>
    <w:rsid w:val="001303A1"/>
    <w:rsid w:val="00130493"/>
    <w:rsid w:val="00134D50"/>
    <w:rsid w:val="00137A8D"/>
    <w:rsid w:val="00164FAF"/>
    <w:rsid w:val="001651B9"/>
    <w:rsid w:val="001656C5"/>
    <w:rsid w:val="00177434"/>
    <w:rsid w:val="001865C7"/>
    <w:rsid w:val="0019731B"/>
    <w:rsid w:val="00197590"/>
    <w:rsid w:val="001A0002"/>
    <w:rsid w:val="001A4613"/>
    <w:rsid w:val="001A462B"/>
    <w:rsid w:val="001A468C"/>
    <w:rsid w:val="001A78EF"/>
    <w:rsid w:val="001C21DB"/>
    <w:rsid w:val="001C26F4"/>
    <w:rsid w:val="001C5F92"/>
    <w:rsid w:val="001D213F"/>
    <w:rsid w:val="001E17EE"/>
    <w:rsid w:val="001E3C3B"/>
    <w:rsid w:val="001E4066"/>
    <w:rsid w:val="001F15C7"/>
    <w:rsid w:val="001F164D"/>
    <w:rsid w:val="001F3C47"/>
    <w:rsid w:val="00211E96"/>
    <w:rsid w:val="0022192B"/>
    <w:rsid w:val="0022692E"/>
    <w:rsid w:val="00231C97"/>
    <w:rsid w:val="002330FC"/>
    <w:rsid w:val="002436E6"/>
    <w:rsid w:val="002468FD"/>
    <w:rsid w:val="00246DD9"/>
    <w:rsid w:val="00253248"/>
    <w:rsid w:val="00255B7C"/>
    <w:rsid w:val="00263333"/>
    <w:rsid w:val="00281039"/>
    <w:rsid w:val="002860E2"/>
    <w:rsid w:val="00291863"/>
    <w:rsid w:val="00291B9E"/>
    <w:rsid w:val="00295D7F"/>
    <w:rsid w:val="00296A15"/>
    <w:rsid w:val="002A51D6"/>
    <w:rsid w:val="002B7B9C"/>
    <w:rsid w:val="002C3D08"/>
    <w:rsid w:val="002C7DA5"/>
    <w:rsid w:val="002D1647"/>
    <w:rsid w:val="002D78D5"/>
    <w:rsid w:val="002E30B8"/>
    <w:rsid w:val="002E4D9E"/>
    <w:rsid w:val="002F01BE"/>
    <w:rsid w:val="002F7CBC"/>
    <w:rsid w:val="00305C5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276EA"/>
    <w:rsid w:val="00327FCF"/>
    <w:rsid w:val="00333B95"/>
    <w:rsid w:val="00337788"/>
    <w:rsid w:val="00344D6D"/>
    <w:rsid w:val="00345281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B42"/>
    <w:rsid w:val="00396C38"/>
    <w:rsid w:val="003A13A1"/>
    <w:rsid w:val="003A6C50"/>
    <w:rsid w:val="003A7725"/>
    <w:rsid w:val="003B2AD5"/>
    <w:rsid w:val="003B612E"/>
    <w:rsid w:val="003B64E0"/>
    <w:rsid w:val="003C4650"/>
    <w:rsid w:val="003C58EE"/>
    <w:rsid w:val="003C5B62"/>
    <w:rsid w:val="003D2F21"/>
    <w:rsid w:val="003D3133"/>
    <w:rsid w:val="003D594B"/>
    <w:rsid w:val="003D5EF6"/>
    <w:rsid w:val="003D6962"/>
    <w:rsid w:val="003E12F6"/>
    <w:rsid w:val="003E4C92"/>
    <w:rsid w:val="003E6CBB"/>
    <w:rsid w:val="003F0FAA"/>
    <w:rsid w:val="003F1259"/>
    <w:rsid w:val="003F1961"/>
    <w:rsid w:val="003F3761"/>
    <w:rsid w:val="003F3B10"/>
    <w:rsid w:val="004010C5"/>
    <w:rsid w:val="0041657D"/>
    <w:rsid w:val="0042490F"/>
    <w:rsid w:val="004334B5"/>
    <w:rsid w:val="00433A49"/>
    <w:rsid w:val="00434011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3BF1"/>
    <w:rsid w:val="0046633E"/>
    <w:rsid w:val="00483160"/>
    <w:rsid w:val="00484E60"/>
    <w:rsid w:val="00486A7E"/>
    <w:rsid w:val="00491F94"/>
    <w:rsid w:val="004A08CB"/>
    <w:rsid w:val="004A79D6"/>
    <w:rsid w:val="004B3478"/>
    <w:rsid w:val="004C06D8"/>
    <w:rsid w:val="004C29F7"/>
    <w:rsid w:val="004D0BB5"/>
    <w:rsid w:val="004E1B3D"/>
    <w:rsid w:val="004E2037"/>
    <w:rsid w:val="004F5788"/>
    <w:rsid w:val="0050354C"/>
    <w:rsid w:val="00504BB0"/>
    <w:rsid w:val="00505A63"/>
    <w:rsid w:val="005079C3"/>
    <w:rsid w:val="00510658"/>
    <w:rsid w:val="00517B19"/>
    <w:rsid w:val="00521922"/>
    <w:rsid w:val="00525683"/>
    <w:rsid w:val="005265DB"/>
    <w:rsid w:val="005300B1"/>
    <w:rsid w:val="00532B43"/>
    <w:rsid w:val="00533F42"/>
    <w:rsid w:val="00541BAC"/>
    <w:rsid w:val="005449D6"/>
    <w:rsid w:val="005531C7"/>
    <w:rsid w:val="00560E53"/>
    <w:rsid w:val="005638B0"/>
    <w:rsid w:val="00571298"/>
    <w:rsid w:val="00572709"/>
    <w:rsid w:val="00576A30"/>
    <w:rsid w:val="0059142E"/>
    <w:rsid w:val="00591907"/>
    <w:rsid w:val="005A430E"/>
    <w:rsid w:val="005A6B50"/>
    <w:rsid w:val="005A719F"/>
    <w:rsid w:val="005C300D"/>
    <w:rsid w:val="005C36B5"/>
    <w:rsid w:val="005D1FFE"/>
    <w:rsid w:val="005D3DDC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59BA"/>
    <w:rsid w:val="00606DAD"/>
    <w:rsid w:val="006125B0"/>
    <w:rsid w:val="00612C9C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025"/>
    <w:rsid w:val="00642DD1"/>
    <w:rsid w:val="00645ED7"/>
    <w:rsid w:val="006508D1"/>
    <w:rsid w:val="00652D4C"/>
    <w:rsid w:val="00667B76"/>
    <w:rsid w:val="00693093"/>
    <w:rsid w:val="00693A30"/>
    <w:rsid w:val="00695931"/>
    <w:rsid w:val="006A4F9C"/>
    <w:rsid w:val="006A66FC"/>
    <w:rsid w:val="006B1100"/>
    <w:rsid w:val="006B1B46"/>
    <w:rsid w:val="006B6C0B"/>
    <w:rsid w:val="006B7AA6"/>
    <w:rsid w:val="006B7C2C"/>
    <w:rsid w:val="006C34FD"/>
    <w:rsid w:val="006D2F6E"/>
    <w:rsid w:val="006D6CA0"/>
    <w:rsid w:val="006E58B3"/>
    <w:rsid w:val="006F0A08"/>
    <w:rsid w:val="006F3725"/>
    <w:rsid w:val="006F3F34"/>
    <w:rsid w:val="006F511D"/>
    <w:rsid w:val="006F5285"/>
    <w:rsid w:val="00704FFB"/>
    <w:rsid w:val="00706090"/>
    <w:rsid w:val="007074E4"/>
    <w:rsid w:val="0071242C"/>
    <w:rsid w:val="007134D5"/>
    <w:rsid w:val="00713D70"/>
    <w:rsid w:val="0072597D"/>
    <w:rsid w:val="0073165D"/>
    <w:rsid w:val="007426F6"/>
    <w:rsid w:val="00745C68"/>
    <w:rsid w:val="00745DE4"/>
    <w:rsid w:val="00755E3A"/>
    <w:rsid w:val="007564FE"/>
    <w:rsid w:val="0075740B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8367A"/>
    <w:rsid w:val="007A5BC7"/>
    <w:rsid w:val="007B026E"/>
    <w:rsid w:val="007B56BF"/>
    <w:rsid w:val="007C2810"/>
    <w:rsid w:val="007E2468"/>
    <w:rsid w:val="007F222F"/>
    <w:rsid w:val="007F229A"/>
    <w:rsid w:val="0080671A"/>
    <w:rsid w:val="0080726F"/>
    <w:rsid w:val="008236F7"/>
    <w:rsid w:val="0083189C"/>
    <w:rsid w:val="0084424B"/>
    <w:rsid w:val="0085229C"/>
    <w:rsid w:val="0085437B"/>
    <w:rsid w:val="00856140"/>
    <w:rsid w:val="00857200"/>
    <w:rsid w:val="00861DFC"/>
    <w:rsid w:val="008713F5"/>
    <w:rsid w:val="00876DD2"/>
    <w:rsid w:val="0087778D"/>
    <w:rsid w:val="00883150"/>
    <w:rsid w:val="00883D46"/>
    <w:rsid w:val="00884271"/>
    <w:rsid w:val="008856C1"/>
    <w:rsid w:val="00887448"/>
    <w:rsid w:val="00887DC6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8F1262"/>
    <w:rsid w:val="008F519A"/>
    <w:rsid w:val="00901C95"/>
    <w:rsid w:val="00907292"/>
    <w:rsid w:val="009169D2"/>
    <w:rsid w:val="0091792A"/>
    <w:rsid w:val="00920E1E"/>
    <w:rsid w:val="009222E5"/>
    <w:rsid w:val="00925861"/>
    <w:rsid w:val="00935741"/>
    <w:rsid w:val="009436BC"/>
    <w:rsid w:val="00943ADF"/>
    <w:rsid w:val="009455EF"/>
    <w:rsid w:val="009465C3"/>
    <w:rsid w:val="0095699A"/>
    <w:rsid w:val="00965E20"/>
    <w:rsid w:val="00972905"/>
    <w:rsid w:val="00973C11"/>
    <w:rsid w:val="00974273"/>
    <w:rsid w:val="009770BE"/>
    <w:rsid w:val="00980C7B"/>
    <w:rsid w:val="009818CE"/>
    <w:rsid w:val="00984E56"/>
    <w:rsid w:val="00985AF4"/>
    <w:rsid w:val="00994B63"/>
    <w:rsid w:val="009951D9"/>
    <w:rsid w:val="0099678A"/>
    <w:rsid w:val="00996CDC"/>
    <w:rsid w:val="009C2DE0"/>
    <w:rsid w:val="009C3EF2"/>
    <w:rsid w:val="009C4617"/>
    <w:rsid w:val="009D27F0"/>
    <w:rsid w:val="009E1431"/>
    <w:rsid w:val="009E466F"/>
    <w:rsid w:val="009E541B"/>
    <w:rsid w:val="009E6AB6"/>
    <w:rsid w:val="009E770D"/>
    <w:rsid w:val="00A04F5E"/>
    <w:rsid w:val="00A06035"/>
    <w:rsid w:val="00A30A43"/>
    <w:rsid w:val="00A30C05"/>
    <w:rsid w:val="00A320A1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D0A41"/>
    <w:rsid w:val="00AE19FD"/>
    <w:rsid w:val="00AE5C95"/>
    <w:rsid w:val="00AE7F5C"/>
    <w:rsid w:val="00B00042"/>
    <w:rsid w:val="00B033BE"/>
    <w:rsid w:val="00B0419B"/>
    <w:rsid w:val="00B102F8"/>
    <w:rsid w:val="00B15E36"/>
    <w:rsid w:val="00B16B54"/>
    <w:rsid w:val="00B16FEF"/>
    <w:rsid w:val="00B21B59"/>
    <w:rsid w:val="00B30BE8"/>
    <w:rsid w:val="00B370A9"/>
    <w:rsid w:val="00B42F92"/>
    <w:rsid w:val="00B441E7"/>
    <w:rsid w:val="00B44734"/>
    <w:rsid w:val="00B52101"/>
    <w:rsid w:val="00B5598C"/>
    <w:rsid w:val="00B64A7A"/>
    <w:rsid w:val="00B710CE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FB3"/>
    <w:rsid w:val="00BF5BDA"/>
    <w:rsid w:val="00C05802"/>
    <w:rsid w:val="00C102AA"/>
    <w:rsid w:val="00C10BBE"/>
    <w:rsid w:val="00C1499A"/>
    <w:rsid w:val="00C24AF1"/>
    <w:rsid w:val="00C37410"/>
    <w:rsid w:val="00C51CB8"/>
    <w:rsid w:val="00C62BEF"/>
    <w:rsid w:val="00C649FA"/>
    <w:rsid w:val="00C74CC0"/>
    <w:rsid w:val="00C83D7C"/>
    <w:rsid w:val="00C846FA"/>
    <w:rsid w:val="00C86487"/>
    <w:rsid w:val="00C86871"/>
    <w:rsid w:val="00C91690"/>
    <w:rsid w:val="00C94EF6"/>
    <w:rsid w:val="00C94FA0"/>
    <w:rsid w:val="00C96D36"/>
    <w:rsid w:val="00CA718E"/>
    <w:rsid w:val="00CB1D62"/>
    <w:rsid w:val="00CB234A"/>
    <w:rsid w:val="00CB44AB"/>
    <w:rsid w:val="00CB54F9"/>
    <w:rsid w:val="00CB6E2E"/>
    <w:rsid w:val="00CC021B"/>
    <w:rsid w:val="00CC1F23"/>
    <w:rsid w:val="00CC4D82"/>
    <w:rsid w:val="00CD1536"/>
    <w:rsid w:val="00CD5B96"/>
    <w:rsid w:val="00CD75B8"/>
    <w:rsid w:val="00CD7F98"/>
    <w:rsid w:val="00CE1A5C"/>
    <w:rsid w:val="00CE7A00"/>
    <w:rsid w:val="00D0003E"/>
    <w:rsid w:val="00D268D2"/>
    <w:rsid w:val="00D40803"/>
    <w:rsid w:val="00D458EF"/>
    <w:rsid w:val="00D45ADF"/>
    <w:rsid w:val="00D46550"/>
    <w:rsid w:val="00D61EEA"/>
    <w:rsid w:val="00D63AF3"/>
    <w:rsid w:val="00D658DE"/>
    <w:rsid w:val="00D65952"/>
    <w:rsid w:val="00D707CC"/>
    <w:rsid w:val="00D71172"/>
    <w:rsid w:val="00D7446F"/>
    <w:rsid w:val="00D77BC7"/>
    <w:rsid w:val="00D872D1"/>
    <w:rsid w:val="00D90F5B"/>
    <w:rsid w:val="00DA7A4A"/>
    <w:rsid w:val="00DB52DE"/>
    <w:rsid w:val="00DC1B31"/>
    <w:rsid w:val="00DC6A1B"/>
    <w:rsid w:val="00DD176B"/>
    <w:rsid w:val="00DD327F"/>
    <w:rsid w:val="00DD4430"/>
    <w:rsid w:val="00DE02C5"/>
    <w:rsid w:val="00DF0825"/>
    <w:rsid w:val="00DF2631"/>
    <w:rsid w:val="00DF7C38"/>
    <w:rsid w:val="00E0750E"/>
    <w:rsid w:val="00E10632"/>
    <w:rsid w:val="00E14581"/>
    <w:rsid w:val="00E16F43"/>
    <w:rsid w:val="00E22270"/>
    <w:rsid w:val="00E22859"/>
    <w:rsid w:val="00E258DB"/>
    <w:rsid w:val="00E27EAF"/>
    <w:rsid w:val="00E60327"/>
    <w:rsid w:val="00E70962"/>
    <w:rsid w:val="00E7139F"/>
    <w:rsid w:val="00E932EA"/>
    <w:rsid w:val="00E96B5A"/>
    <w:rsid w:val="00EA2DDA"/>
    <w:rsid w:val="00EB09E4"/>
    <w:rsid w:val="00EB5FA1"/>
    <w:rsid w:val="00EC453D"/>
    <w:rsid w:val="00ED20B8"/>
    <w:rsid w:val="00ED2776"/>
    <w:rsid w:val="00ED346C"/>
    <w:rsid w:val="00ED58E5"/>
    <w:rsid w:val="00ED74FD"/>
    <w:rsid w:val="00EE292D"/>
    <w:rsid w:val="00EE2B0A"/>
    <w:rsid w:val="00EF2178"/>
    <w:rsid w:val="00EF44F8"/>
    <w:rsid w:val="00F021D7"/>
    <w:rsid w:val="00F23646"/>
    <w:rsid w:val="00F2574C"/>
    <w:rsid w:val="00F258CE"/>
    <w:rsid w:val="00F25F6D"/>
    <w:rsid w:val="00F30D68"/>
    <w:rsid w:val="00F33C9D"/>
    <w:rsid w:val="00F40C25"/>
    <w:rsid w:val="00F4570C"/>
    <w:rsid w:val="00F47048"/>
    <w:rsid w:val="00F47BFD"/>
    <w:rsid w:val="00F51D0F"/>
    <w:rsid w:val="00F51D39"/>
    <w:rsid w:val="00F53D5A"/>
    <w:rsid w:val="00F556DD"/>
    <w:rsid w:val="00F56A49"/>
    <w:rsid w:val="00F57857"/>
    <w:rsid w:val="00F7383E"/>
    <w:rsid w:val="00F7400E"/>
    <w:rsid w:val="00F74D78"/>
    <w:rsid w:val="00F74DF9"/>
    <w:rsid w:val="00F756B0"/>
    <w:rsid w:val="00F77F94"/>
    <w:rsid w:val="00F8328E"/>
    <w:rsid w:val="00F856BE"/>
    <w:rsid w:val="00F94331"/>
    <w:rsid w:val="00F94529"/>
    <w:rsid w:val="00FA4E24"/>
    <w:rsid w:val="00FB5CDF"/>
    <w:rsid w:val="00FC2D74"/>
    <w:rsid w:val="00FC5535"/>
    <w:rsid w:val="00FD1B81"/>
    <w:rsid w:val="00FD6319"/>
    <w:rsid w:val="00FD7E73"/>
    <w:rsid w:val="00FE097D"/>
    <w:rsid w:val="00FE0D21"/>
    <w:rsid w:val="00FE1C0B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247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Genival Cesar Soares</cp:lastModifiedBy>
  <cp:revision>189</cp:revision>
  <cp:lastPrinted>2024-07-18T14:03:00Z</cp:lastPrinted>
  <dcterms:created xsi:type="dcterms:W3CDTF">2024-04-19T16:40:00Z</dcterms:created>
  <dcterms:modified xsi:type="dcterms:W3CDTF">2026-06-17T14:54:00Z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